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E0BEB1" w14:textId="77777777" w:rsidR="004663E9" w:rsidRDefault="00746E60" w:rsidP="004663E9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325DC5">
        <w:rPr>
          <w:rFonts w:ascii="Calibri" w:hAnsi="Calibri" w:cs="Calibri"/>
          <w:bCs/>
          <w:szCs w:val="24"/>
        </w:rPr>
        <w:t xml:space="preserve">PREGÃO ELETRÔNICO nº </w:t>
      </w:r>
      <w:r w:rsidR="00325DC5">
        <w:rPr>
          <w:rFonts w:ascii="Calibri" w:hAnsi="Calibri" w:cs="Calibri"/>
          <w:bCs/>
          <w:szCs w:val="24"/>
        </w:rPr>
        <w:t>0651</w:t>
      </w:r>
      <w:r w:rsidRPr="00325DC5">
        <w:rPr>
          <w:rFonts w:ascii="Calibri" w:hAnsi="Calibri" w:cs="Calibri"/>
          <w:bCs/>
          <w:szCs w:val="24"/>
        </w:rPr>
        <w:t>/202</w:t>
      </w:r>
      <w:r w:rsidR="00FC4C09" w:rsidRPr="00325DC5">
        <w:rPr>
          <w:rFonts w:ascii="Calibri" w:hAnsi="Calibri" w:cs="Calibri"/>
          <w:bCs/>
          <w:szCs w:val="24"/>
        </w:rPr>
        <w:t>6</w:t>
      </w:r>
    </w:p>
    <w:p w14:paraId="476DAA2D" w14:textId="7C5841C9" w:rsidR="00746E60" w:rsidRPr="005711D8" w:rsidRDefault="00746E60" w:rsidP="004663E9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 xml:space="preserve"> 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2AD7702F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 xml:space="preserve">José Fernando </w:t>
      </w:r>
      <w:proofErr w:type="spellStart"/>
      <w:r w:rsidR="00DE56A8" w:rsidRPr="00DE56A8">
        <w:rPr>
          <w:rFonts w:ascii="Calibri" w:hAnsi="Calibri" w:cs="Arial"/>
          <w:sz w:val="22"/>
          <w:szCs w:val="22"/>
        </w:rPr>
        <w:t>Fragalli</w:t>
      </w:r>
      <w:proofErr w:type="spellEnd"/>
      <w:r w:rsidRPr="005711D8">
        <w:rPr>
          <w:rFonts w:ascii="Calibri" w:hAnsi="Calibri" w:cs="Arial"/>
          <w:sz w:val="22"/>
          <w:szCs w:val="22"/>
        </w:rPr>
        <w:t xml:space="preserve">, </w:t>
      </w:r>
      <w:r w:rsidR="004663E9" w:rsidRPr="004663E9">
        <w:rPr>
          <w:rFonts w:ascii="Calibri" w:hAnsi="Calibri" w:cs="Calibri"/>
          <w:sz w:val="22"/>
          <w:szCs w:val="22"/>
        </w:rPr>
        <w:t>CI nº 7625826/SSP-SP,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251BB210" w14:textId="77777777" w:rsidR="004663E9" w:rsidRDefault="004663E9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sz w:val="22"/>
          <w:szCs w:val="22"/>
        </w:rPr>
      </w:pPr>
    </w:p>
    <w:p w14:paraId="4A2CB982" w14:textId="25F78E52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4C172A7" w14:textId="167B5E79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r w:rsidRPr="004663E9">
        <w:rPr>
          <w:rFonts w:ascii="Calibri" w:hAnsi="Calibri"/>
          <w:bCs/>
          <w:sz w:val="22"/>
          <w:szCs w:val="22"/>
        </w:rPr>
        <w:t>Florianópolis/SC,</w:t>
      </w:r>
    </w:p>
    <w:p w14:paraId="3C586E2C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787716B" w14:textId="77777777" w:rsid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3929246" w14:textId="77777777" w:rsidR="00741C2A" w:rsidRPr="004663E9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216CAC6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F6DCA8D" w14:textId="213ECE7D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Fundação Universidade do                                                </w:t>
      </w:r>
      <w:r w:rsidR="00741C2A">
        <w:rPr>
          <w:rFonts w:ascii="Calibri" w:hAnsi="Calibri"/>
          <w:bCs/>
          <w:sz w:val="22"/>
          <w:szCs w:val="22"/>
        </w:rPr>
        <w:t xml:space="preserve">         </w:t>
      </w:r>
      <w:r w:rsidRPr="004663E9">
        <w:rPr>
          <w:rFonts w:ascii="Calibri" w:hAnsi="Calibri"/>
          <w:bCs/>
          <w:sz w:val="22"/>
          <w:szCs w:val="22"/>
        </w:rPr>
        <w:t xml:space="preserve">    </w:t>
      </w:r>
      <w:r w:rsidR="00741C2A" w:rsidRPr="00741C2A">
        <w:rPr>
          <w:rFonts w:ascii="Calibri" w:hAnsi="Calibri"/>
          <w:b/>
          <w:sz w:val="22"/>
          <w:szCs w:val="22"/>
        </w:rPr>
        <w:t>ZDX PRODUTOS ELETRONICOS LTDA</w:t>
      </w:r>
    </w:p>
    <w:p w14:paraId="020034AE" w14:textId="0ACECD3D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Estado de Santa Catarina                                                           </w:t>
      </w:r>
      <w:r w:rsidR="00741C2A">
        <w:rPr>
          <w:rFonts w:ascii="Calibri" w:hAnsi="Calibri"/>
          <w:bCs/>
          <w:sz w:val="22"/>
          <w:szCs w:val="22"/>
        </w:rPr>
        <w:t xml:space="preserve">           </w:t>
      </w:r>
      <w:r w:rsidRPr="004663E9">
        <w:rPr>
          <w:rFonts w:ascii="Calibri" w:hAnsi="Calibri"/>
          <w:bCs/>
          <w:sz w:val="22"/>
          <w:szCs w:val="22"/>
        </w:rPr>
        <w:t xml:space="preserve">   </w:t>
      </w:r>
      <w:r w:rsidRPr="00741C2A">
        <w:rPr>
          <w:rFonts w:ascii="Calibri" w:hAnsi="Calibri"/>
          <w:b/>
          <w:sz w:val="22"/>
          <w:szCs w:val="22"/>
        </w:rPr>
        <w:t xml:space="preserve">CNPJ </w:t>
      </w:r>
      <w:r w:rsidR="00741C2A" w:rsidRPr="00741C2A">
        <w:rPr>
          <w:rFonts w:ascii="Calibri" w:hAnsi="Calibri"/>
          <w:b/>
          <w:sz w:val="22"/>
          <w:szCs w:val="22"/>
        </w:rPr>
        <w:t>38.094.484/0001-58</w:t>
      </w:r>
    </w:p>
    <w:p w14:paraId="5CF1A631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(Assinatura </w:t>
      </w:r>
      <w:proofErr w:type="gramStart"/>
      <w:r w:rsidRPr="004663E9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4663E9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(Assinatura Digital)</w:t>
      </w:r>
    </w:p>
    <w:p w14:paraId="3D817B5F" w14:textId="5951C1F2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 Órgão Gerenciador                                                                                          </w:t>
      </w:r>
      <w:proofErr w:type="spellStart"/>
      <w:r w:rsidRPr="004663E9">
        <w:rPr>
          <w:rFonts w:ascii="Calibri" w:hAnsi="Calibri"/>
          <w:bCs/>
          <w:sz w:val="22"/>
          <w:szCs w:val="22"/>
        </w:rPr>
        <w:t>ontratada</w:t>
      </w:r>
      <w:proofErr w:type="spellEnd"/>
    </w:p>
    <w:p w14:paraId="2B66C6A0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0DEBD2C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C0BFAAF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29CB9CF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190F073" w14:textId="77777777" w:rsid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EE6528C" w14:textId="77777777" w:rsid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63255A6B" w14:textId="77777777" w:rsidR="00741C2A" w:rsidRPr="004663E9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06532BC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555830A9" w14:textId="76C488A9" w:rsidR="004663E9" w:rsidRPr="004663E9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741C2A">
        <w:rPr>
          <w:rFonts w:ascii="Calibri" w:hAnsi="Calibri"/>
          <w:b/>
          <w:sz w:val="22"/>
          <w:szCs w:val="22"/>
        </w:rPr>
        <w:t>MICROTECNICA INFORMATICA LTDA</w:t>
      </w:r>
      <w:r w:rsidR="004663E9" w:rsidRPr="00741C2A">
        <w:rPr>
          <w:rFonts w:ascii="Calibri" w:hAnsi="Calibri"/>
          <w:b/>
          <w:sz w:val="22"/>
          <w:szCs w:val="22"/>
        </w:rPr>
        <w:t xml:space="preserve">                                                       </w:t>
      </w:r>
      <w:r w:rsidRPr="00741C2A">
        <w:rPr>
          <w:rFonts w:ascii="Calibri" w:hAnsi="Calibri"/>
          <w:b/>
          <w:sz w:val="22"/>
          <w:szCs w:val="22"/>
        </w:rPr>
        <w:t>MICROBUSINESS TECNOLOGIA LTDA</w:t>
      </w:r>
    </w:p>
    <w:p w14:paraId="334F9F7C" w14:textId="101EADEA" w:rsidR="004663E9" w:rsidRPr="004663E9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="004663E9" w:rsidRPr="00741C2A">
        <w:rPr>
          <w:rFonts w:ascii="Calibri" w:hAnsi="Calibri"/>
          <w:b/>
          <w:sz w:val="22"/>
          <w:szCs w:val="22"/>
        </w:rPr>
        <w:t xml:space="preserve">CNPJ </w:t>
      </w:r>
      <w:r w:rsidRPr="00741C2A">
        <w:rPr>
          <w:rFonts w:ascii="Calibri" w:hAnsi="Calibri"/>
          <w:b/>
          <w:sz w:val="22"/>
          <w:szCs w:val="22"/>
        </w:rPr>
        <w:t>01.590.728/0009-30</w:t>
      </w:r>
      <w:r w:rsidR="004663E9" w:rsidRPr="00741C2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CNPJ </w:t>
      </w:r>
      <w:r w:rsidRPr="00741C2A">
        <w:rPr>
          <w:rFonts w:ascii="Calibri" w:hAnsi="Calibri"/>
          <w:b/>
          <w:sz w:val="22"/>
          <w:szCs w:val="22"/>
        </w:rPr>
        <w:t>08.528.076/0001-04</w:t>
      </w:r>
    </w:p>
    <w:p w14:paraId="10A61498" w14:textId="2EBBE3DD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</w:t>
      </w:r>
      <w:r w:rsidR="00741C2A">
        <w:rPr>
          <w:rFonts w:ascii="Calibri" w:hAnsi="Calibri"/>
          <w:bCs/>
          <w:sz w:val="22"/>
          <w:szCs w:val="22"/>
        </w:rPr>
        <w:t xml:space="preserve">   </w:t>
      </w:r>
      <w:r w:rsidRPr="004663E9">
        <w:rPr>
          <w:rFonts w:ascii="Calibri" w:hAnsi="Calibri"/>
          <w:bCs/>
          <w:sz w:val="22"/>
          <w:szCs w:val="22"/>
        </w:rPr>
        <w:t xml:space="preserve">  </w:t>
      </w:r>
      <w:r w:rsidR="00741C2A">
        <w:rPr>
          <w:rFonts w:ascii="Calibri" w:hAnsi="Calibri"/>
          <w:bCs/>
          <w:sz w:val="22"/>
          <w:szCs w:val="22"/>
        </w:rPr>
        <w:t xml:space="preserve"> </w:t>
      </w:r>
      <w:r w:rsidRPr="004663E9">
        <w:rPr>
          <w:rFonts w:ascii="Calibri" w:hAnsi="Calibri"/>
          <w:bCs/>
          <w:sz w:val="22"/>
          <w:szCs w:val="22"/>
        </w:rPr>
        <w:t xml:space="preserve">(Assinatura </w:t>
      </w:r>
      <w:proofErr w:type="gramStart"/>
      <w:r w:rsidRPr="004663E9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4663E9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  (Assinatura Digital)</w:t>
      </w:r>
    </w:p>
    <w:p w14:paraId="4E70B5B4" w14:textId="730F94B5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   </w:t>
      </w:r>
      <w:r w:rsidR="00741C2A">
        <w:rPr>
          <w:rFonts w:ascii="Calibri" w:hAnsi="Calibri"/>
          <w:bCs/>
          <w:sz w:val="22"/>
          <w:szCs w:val="22"/>
        </w:rPr>
        <w:t xml:space="preserve">         </w:t>
      </w:r>
      <w:r w:rsidRPr="004663E9">
        <w:rPr>
          <w:rFonts w:ascii="Calibri" w:hAnsi="Calibri"/>
          <w:bCs/>
          <w:sz w:val="22"/>
          <w:szCs w:val="22"/>
        </w:rPr>
        <w:t xml:space="preserve">Contratada                                                                                                          </w:t>
      </w:r>
      <w:proofErr w:type="spellStart"/>
      <w:r w:rsidRPr="004663E9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54F793DB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8F00DC1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6C4C6CBE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4AF4A7BD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D1DFB6E" w14:textId="77777777" w:rsidR="00741C2A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6E254D5" w14:textId="77777777" w:rsidR="00741C2A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FE0BD75" w14:textId="77777777" w:rsidR="00741C2A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DA251FB" w14:textId="63DD67B7" w:rsidR="00741C2A" w:rsidRPr="004663E9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741C2A">
        <w:rPr>
          <w:rFonts w:ascii="Calibri" w:hAnsi="Calibri"/>
          <w:b/>
          <w:sz w:val="22"/>
          <w:szCs w:val="22"/>
        </w:rPr>
        <w:t>SOLUTION SHOP PRODUTOS DE TECNOLOGIA EIRELI</w:t>
      </w:r>
      <w:r>
        <w:rPr>
          <w:rFonts w:ascii="Calibri" w:hAnsi="Calibri"/>
          <w:b/>
          <w:sz w:val="22"/>
          <w:szCs w:val="22"/>
        </w:rPr>
        <w:t xml:space="preserve">                             </w:t>
      </w:r>
      <w:r w:rsidRPr="00741C2A">
        <w:rPr>
          <w:rFonts w:ascii="Calibri" w:hAnsi="Calibri"/>
          <w:b/>
          <w:sz w:val="22"/>
          <w:szCs w:val="22"/>
        </w:rPr>
        <w:t>SPOTECH INFORMÁTICA CORAL</w:t>
      </w:r>
    </w:p>
    <w:p w14:paraId="772FC693" w14:textId="28BB9DCF" w:rsidR="00741C2A" w:rsidRPr="004663E9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</w:t>
      </w:r>
      <w:r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741C2A">
        <w:rPr>
          <w:rFonts w:ascii="Calibri" w:hAnsi="Calibri"/>
          <w:b/>
          <w:sz w:val="22"/>
          <w:szCs w:val="22"/>
        </w:rPr>
        <w:t>CNPJ 08.404.193/0002-39</w:t>
      </w: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</w:t>
      </w:r>
      <w:r w:rsidRPr="00741C2A">
        <w:rPr>
          <w:rFonts w:ascii="Calibri" w:hAnsi="Calibri"/>
          <w:b/>
          <w:sz w:val="22"/>
          <w:szCs w:val="22"/>
        </w:rPr>
        <w:t>CNPJ 11.118.645/0001-40</w:t>
      </w:r>
    </w:p>
    <w:p w14:paraId="7EE1DEAC" w14:textId="702CCC6E" w:rsidR="00741C2A" w:rsidRPr="004663E9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</w:t>
      </w:r>
      <w:r>
        <w:rPr>
          <w:rFonts w:ascii="Calibri" w:hAnsi="Calibri"/>
          <w:bCs/>
          <w:sz w:val="22"/>
          <w:szCs w:val="22"/>
        </w:rPr>
        <w:t xml:space="preserve">   </w:t>
      </w:r>
      <w:r w:rsidRPr="004663E9">
        <w:rPr>
          <w:rFonts w:ascii="Calibri" w:hAnsi="Calibri"/>
          <w:bCs/>
          <w:sz w:val="22"/>
          <w:szCs w:val="22"/>
        </w:rPr>
        <w:t xml:space="preserve">  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 xml:space="preserve">                 </w:t>
      </w:r>
      <w:r w:rsidRPr="004663E9">
        <w:rPr>
          <w:rFonts w:ascii="Calibri" w:hAnsi="Calibri"/>
          <w:bCs/>
          <w:sz w:val="22"/>
          <w:szCs w:val="22"/>
        </w:rPr>
        <w:t xml:space="preserve">(Assinatura </w:t>
      </w:r>
      <w:proofErr w:type="gramStart"/>
      <w:r w:rsidRPr="004663E9">
        <w:rPr>
          <w:rFonts w:ascii="Calibri" w:hAnsi="Calibri"/>
          <w:bCs/>
          <w:sz w:val="22"/>
          <w:szCs w:val="22"/>
        </w:rPr>
        <w:t xml:space="preserve">Digital)   </w:t>
      </w:r>
      <w:proofErr w:type="gramEnd"/>
      <w:r w:rsidRPr="004663E9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(Assinatura Digital)</w:t>
      </w:r>
    </w:p>
    <w:p w14:paraId="3A2874A1" w14:textId="20C3A381" w:rsidR="00741C2A" w:rsidRPr="004663E9" w:rsidRDefault="00741C2A" w:rsidP="00741C2A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   </w:t>
      </w:r>
      <w:r>
        <w:rPr>
          <w:rFonts w:ascii="Calibri" w:hAnsi="Calibri"/>
          <w:bCs/>
          <w:sz w:val="22"/>
          <w:szCs w:val="22"/>
        </w:rPr>
        <w:t xml:space="preserve">         </w:t>
      </w:r>
      <w:r>
        <w:rPr>
          <w:rFonts w:ascii="Calibri" w:hAnsi="Calibri"/>
          <w:bCs/>
          <w:sz w:val="22"/>
          <w:szCs w:val="22"/>
        </w:rPr>
        <w:t xml:space="preserve">              </w:t>
      </w:r>
      <w:r w:rsidRPr="004663E9">
        <w:rPr>
          <w:rFonts w:ascii="Calibri" w:hAnsi="Calibri"/>
          <w:bCs/>
          <w:sz w:val="22"/>
          <w:szCs w:val="22"/>
        </w:rPr>
        <w:t xml:space="preserve">Contratada                                                                                              </w:t>
      </w:r>
      <w:proofErr w:type="spellStart"/>
      <w:r w:rsidRPr="004663E9">
        <w:rPr>
          <w:rFonts w:ascii="Calibri" w:hAnsi="Calibri"/>
          <w:bCs/>
          <w:sz w:val="22"/>
          <w:szCs w:val="22"/>
        </w:rPr>
        <w:t>Contratada</w:t>
      </w:r>
      <w:proofErr w:type="spellEnd"/>
    </w:p>
    <w:p w14:paraId="710C05F5" w14:textId="77777777" w:rsid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371C5148" w14:textId="77777777" w:rsid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0F04C26" w14:textId="77777777" w:rsid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10D5DA62" w14:textId="77777777" w:rsid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6F9AF534" w14:textId="77777777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26BDCC2B" w14:textId="18425F9A" w:rsidR="004663E9" w:rsidRPr="00741C2A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/>
          <w:sz w:val="22"/>
          <w:szCs w:val="22"/>
        </w:rPr>
      </w:pPr>
      <w:r w:rsidRPr="00741C2A">
        <w:rPr>
          <w:rFonts w:ascii="Calibri" w:hAnsi="Calibri"/>
          <w:b/>
          <w:sz w:val="22"/>
          <w:szCs w:val="22"/>
        </w:rPr>
        <w:t>CINEFLEX INDUSTRIA DE PRODUTOS VISUAIS LTDA</w:t>
      </w:r>
      <w:r w:rsidR="004663E9" w:rsidRPr="00741C2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</w:t>
      </w:r>
    </w:p>
    <w:p w14:paraId="5A4E6643" w14:textId="5944D3EB" w:rsidR="004663E9" w:rsidRPr="004663E9" w:rsidRDefault="00741C2A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</w:t>
      </w:r>
      <w:r w:rsidR="004663E9" w:rsidRPr="00741C2A">
        <w:rPr>
          <w:rFonts w:ascii="Calibri" w:hAnsi="Calibri"/>
          <w:b/>
          <w:sz w:val="22"/>
          <w:szCs w:val="22"/>
        </w:rPr>
        <w:t xml:space="preserve">  CNPJ </w:t>
      </w:r>
      <w:r w:rsidRPr="00741C2A">
        <w:rPr>
          <w:rFonts w:ascii="Calibri" w:hAnsi="Calibri"/>
          <w:b/>
          <w:sz w:val="22"/>
          <w:szCs w:val="22"/>
        </w:rPr>
        <w:t>10.776.858/0001-04</w:t>
      </w:r>
      <w:r w:rsidR="004663E9" w:rsidRPr="00741C2A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0CB5ED9D" w14:textId="71F82F8B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</w:t>
      </w:r>
      <w:r w:rsidR="00741C2A">
        <w:rPr>
          <w:rFonts w:ascii="Calibri" w:hAnsi="Calibri"/>
          <w:bCs/>
          <w:sz w:val="22"/>
          <w:szCs w:val="22"/>
        </w:rPr>
        <w:t xml:space="preserve">             </w:t>
      </w:r>
      <w:r w:rsidRPr="004663E9">
        <w:rPr>
          <w:rFonts w:ascii="Calibri" w:hAnsi="Calibri"/>
          <w:bCs/>
          <w:sz w:val="22"/>
          <w:szCs w:val="22"/>
        </w:rPr>
        <w:t xml:space="preserve">  (Assinatura Digital)                                                                                          </w:t>
      </w:r>
    </w:p>
    <w:p w14:paraId="3A694846" w14:textId="61475E3B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       </w:t>
      </w:r>
      <w:r w:rsidR="00741C2A">
        <w:rPr>
          <w:rFonts w:ascii="Calibri" w:hAnsi="Calibri"/>
          <w:bCs/>
          <w:sz w:val="22"/>
          <w:szCs w:val="22"/>
        </w:rPr>
        <w:t xml:space="preserve">                 </w:t>
      </w:r>
      <w:r w:rsidRPr="004663E9">
        <w:rPr>
          <w:rFonts w:ascii="Calibri" w:hAnsi="Calibri"/>
          <w:bCs/>
          <w:sz w:val="22"/>
          <w:szCs w:val="22"/>
        </w:rPr>
        <w:t xml:space="preserve">  Contratada                                                                                                    </w:t>
      </w:r>
    </w:p>
    <w:p w14:paraId="74066DA8" w14:textId="1FA2977B" w:rsidR="004663E9" w:rsidRPr="004663E9" w:rsidRDefault="004663E9" w:rsidP="004663E9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  <w:r w:rsidRPr="004663E9"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14:paraId="4F96829E" w14:textId="77777777" w:rsidR="004663E9" w:rsidRPr="005711D8" w:rsidRDefault="004663E9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sectPr w:rsidR="004663E9" w:rsidRPr="005711D8" w:rsidSect="004663E9">
      <w:headerReference w:type="default" r:id="rId8"/>
      <w:footerReference w:type="default" r:id="rId9"/>
      <w:type w:val="continuous"/>
      <w:pgSz w:w="11907" w:h="16840" w:code="9"/>
      <w:pgMar w:top="851" w:right="708" w:bottom="79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81E4" w14:textId="42D073F5" w:rsidR="00AE7910" w:rsidRPr="00562F8F" w:rsidRDefault="00AE7910" w:rsidP="00562F8F">
    <w:pPr>
      <w:pStyle w:val="Rodap"/>
      <w:jc w:val="right"/>
    </w:pPr>
    <w:r>
      <w:rPr>
        <w:sz w:val="14"/>
      </w:rPr>
      <w:t xml:space="preserve">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sz w:val="14"/>
      </w:rPr>
      <w:t>17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>
      <w:rPr>
        <w:sz w:val="14"/>
      </w:rPr>
      <w:t>19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B049" w14:textId="05A82D1B" w:rsidR="00AE7910" w:rsidRDefault="00AE7910" w:rsidP="00FA48CA">
    <w:pPr>
      <w:ind w:left="567"/>
      <w:rPr>
        <w:b/>
      </w:rPr>
    </w:pPr>
    <w:r w:rsidRPr="005F6D78">
      <w:rPr>
        <w:noProof/>
        <w:lang w:eastAsia="pt-BR"/>
      </w:rPr>
      <w:drawing>
        <wp:inline distT="0" distB="0" distL="0" distR="0" wp14:anchorId="1FD728D9" wp14:editId="1C46BD9D">
          <wp:extent cx="1295400" cy="438150"/>
          <wp:effectExtent l="0" t="0" r="0" b="0"/>
          <wp:docPr id="3" name="Imagem 3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09E69" w14:textId="77777777" w:rsidR="00AE7910" w:rsidRDefault="00AE7910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6821653">
    <w:abstractNumId w:val="0"/>
  </w:num>
  <w:num w:numId="2" w16cid:durableId="1353454526">
    <w:abstractNumId w:val="1"/>
  </w:num>
  <w:num w:numId="3" w16cid:durableId="1728724113">
    <w:abstractNumId w:val="2"/>
  </w:num>
  <w:num w:numId="4" w16cid:durableId="946426316">
    <w:abstractNumId w:val="6"/>
  </w:num>
  <w:num w:numId="5" w16cid:durableId="1198935749">
    <w:abstractNumId w:val="13"/>
  </w:num>
  <w:num w:numId="6" w16cid:durableId="290674435">
    <w:abstractNumId w:val="8"/>
  </w:num>
  <w:num w:numId="7" w16cid:durableId="286936064">
    <w:abstractNumId w:val="5"/>
  </w:num>
  <w:num w:numId="8" w16cid:durableId="1191652247">
    <w:abstractNumId w:val="7"/>
  </w:num>
  <w:num w:numId="9" w16cid:durableId="1846939667">
    <w:abstractNumId w:val="10"/>
  </w:num>
  <w:num w:numId="10" w16cid:durableId="505169035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725577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63925474">
    <w:abstractNumId w:val="4"/>
  </w:num>
  <w:num w:numId="13" w16cid:durableId="150034740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89735556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53477599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72610570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83900300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171804978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174957581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5508256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377050964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22074453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61987118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649570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148034468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77223952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205333785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1534884386">
    <w:abstractNumId w:val="3"/>
  </w:num>
  <w:num w:numId="29" w16cid:durableId="135824141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306590337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482233625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607233429">
    <w:abstractNumId w:val="11"/>
  </w:num>
  <w:num w:numId="33" w16cid:durableId="1540820171">
    <w:abstractNumId w:val="12"/>
  </w:num>
  <w:num w:numId="34" w16cid:durableId="2116095453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4F5A"/>
    <w:rsid w:val="00031327"/>
    <w:rsid w:val="00033787"/>
    <w:rsid w:val="0003452D"/>
    <w:rsid w:val="000348AF"/>
    <w:rsid w:val="00035783"/>
    <w:rsid w:val="00037126"/>
    <w:rsid w:val="00040460"/>
    <w:rsid w:val="0004157E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0ACE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6B20"/>
    <w:rsid w:val="00257E4F"/>
    <w:rsid w:val="0026490D"/>
    <w:rsid w:val="00264F8A"/>
    <w:rsid w:val="00266641"/>
    <w:rsid w:val="00267676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5DC5"/>
    <w:rsid w:val="00326BEB"/>
    <w:rsid w:val="00327EC7"/>
    <w:rsid w:val="00331053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1FF8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D05BB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663E9"/>
    <w:rsid w:val="0047008A"/>
    <w:rsid w:val="00471A74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B13CD"/>
    <w:rsid w:val="004B2EC7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1D63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6032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3978"/>
    <w:rsid w:val="006040DD"/>
    <w:rsid w:val="00607BA6"/>
    <w:rsid w:val="0061497A"/>
    <w:rsid w:val="00615073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0D3"/>
    <w:rsid w:val="006F6C53"/>
    <w:rsid w:val="00700A72"/>
    <w:rsid w:val="007014C3"/>
    <w:rsid w:val="00701C64"/>
    <w:rsid w:val="0070267A"/>
    <w:rsid w:val="00702A89"/>
    <w:rsid w:val="00706F02"/>
    <w:rsid w:val="00706F54"/>
    <w:rsid w:val="007078BE"/>
    <w:rsid w:val="00710CE9"/>
    <w:rsid w:val="007114DF"/>
    <w:rsid w:val="00716036"/>
    <w:rsid w:val="0071767A"/>
    <w:rsid w:val="00720E93"/>
    <w:rsid w:val="00722894"/>
    <w:rsid w:val="00723B74"/>
    <w:rsid w:val="00733A11"/>
    <w:rsid w:val="0073585D"/>
    <w:rsid w:val="00737D1B"/>
    <w:rsid w:val="00740325"/>
    <w:rsid w:val="00741C2A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60E4"/>
    <w:rsid w:val="00783F36"/>
    <w:rsid w:val="007849A4"/>
    <w:rsid w:val="007859EF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476D"/>
    <w:rsid w:val="00885C78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4216"/>
    <w:rsid w:val="009065E8"/>
    <w:rsid w:val="00907ACE"/>
    <w:rsid w:val="00912CA0"/>
    <w:rsid w:val="009134AC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53B28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0B9E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046"/>
    <w:rsid w:val="00AE042A"/>
    <w:rsid w:val="00AE110C"/>
    <w:rsid w:val="00AE2D4B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53C3"/>
    <w:rsid w:val="00BE5C5B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71B98"/>
    <w:rsid w:val="00C71BCC"/>
    <w:rsid w:val="00C725CA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3CDB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E01961"/>
    <w:rsid w:val="00E025BA"/>
    <w:rsid w:val="00E04E48"/>
    <w:rsid w:val="00E05F51"/>
    <w:rsid w:val="00E07518"/>
    <w:rsid w:val="00E07E53"/>
    <w:rsid w:val="00E116EA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4151"/>
    <w:rsid w:val="00E64BAD"/>
    <w:rsid w:val="00E70B18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09"/>
    <w:rsid w:val="00E937AF"/>
    <w:rsid w:val="00E94CE5"/>
    <w:rsid w:val="00E94DFB"/>
    <w:rsid w:val="00E95864"/>
    <w:rsid w:val="00E95D26"/>
    <w:rsid w:val="00E979FF"/>
    <w:rsid w:val="00EA465E"/>
    <w:rsid w:val="00EA72D5"/>
    <w:rsid w:val="00EB3FC9"/>
    <w:rsid w:val="00EB75EA"/>
    <w:rsid w:val="00EB75F1"/>
    <w:rsid w:val="00EB7782"/>
    <w:rsid w:val="00EB7956"/>
    <w:rsid w:val="00EC273A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7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2</Pages>
  <Words>802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5129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PAULO EDISON DE LIMA</cp:lastModifiedBy>
  <cp:revision>120</cp:revision>
  <cp:lastPrinted>2026-05-29T17:16:00Z</cp:lastPrinted>
  <dcterms:created xsi:type="dcterms:W3CDTF">2020-05-14T18:48:00Z</dcterms:created>
  <dcterms:modified xsi:type="dcterms:W3CDTF">2026-05-29T17:16:00Z</dcterms:modified>
</cp:coreProperties>
</file>